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4164"/>
      </w:pPr>
      <w:r>
        <w:pict>
          <v:group style="position:absolute;margin-left:23.95pt;margin-top:22.85pt;width:564.28pt;height:746.475pt;mso-position-horizontal-relative:page;mso-position-vertical-relative:page;z-index:-195" coordorigin="479,457" coordsize="11286,14930">
            <v:shape style="position:absolute;left:524;top:502;width:11196;height:0" coordorigin="524,502" coordsize="11196,0" path="m524,502l11720,502e" filled="f" stroked="t" strokeweight="2.3pt" strokecolor="#4F81BC">
              <v:path arrowok="t"/>
            </v:shape>
            <v:shape style="position:absolute;left:502;top:480;width:0;height:14884" coordorigin="502,480" coordsize="0,14884" path="m502,480l502,15364e" filled="f" stroked="t" strokeweight="2.3pt" strokecolor="#4F81BC">
              <v:path arrowok="t"/>
            </v:shape>
            <v:shape style="position:absolute;left:11742;top:480;width:0;height:14884" coordorigin="11742,480" coordsize="0,14884" path="m11742,480l11742,15364e" filled="f" stroked="t" strokeweight="2.3pt" strokecolor="#4F81BC">
              <v:path arrowok="t"/>
            </v:shape>
            <v:shape style="position:absolute;left:524;top:15342;width:11196;height:0" coordorigin="524,15342" coordsize="11196,0" path="m524,15342l11720,15342e" filled="f" stroked="t" strokeweight="2.3pt" strokecolor="#4F81BC">
              <v:path arrowok="t"/>
            </v:shape>
            <w10:wrap type="none"/>
          </v:group>
        </w:pict>
      </w:r>
      <w:r>
        <w:pict>
          <v:shape type="#_x0000_t75" style="width:49.6pt;height:44.876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5"/>
        <w:ind w:left="289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UNA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BO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mbria" w:hAnsi="Cambria" w:eastAsia="Cambria" w:ascii="Cambria"/>
          <w:sz w:val="32"/>
          <w:szCs w:val="32"/>
        </w:rPr>
        <w:jc w:val="left"/>
        <w:ind w:left="101"/>
      </w:pPr>
      <w:r>
        <w:rPr>
          <w:rFonts w:cs="Cambria" w:hAnsi="Cambria" w:eastAsia="Cambria" w:ascii="Cambria"/>
          <w:b/>
          <w:spacing w:val="0"/>
          <w:w w:val="100"/>
          <w:sz w:val="32"/>
          <w:szCs w:val="32"/>
        </w:rPr>
        <w:t>C</w:t>
      </w:r>
      <w:r>
        <w:rPr>
          <w:rFonts w:cs="Cambria" w:hAnsi="Cambria" w:eastAsia="Cambria" w:ascii="Cambria"/>
          <w:b/>
          <w:spacing w:val="2"/>
          <w:w w:val="100"/>
          <w:sz w:val="32"/>
          <w:szCs w:val="32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32"/>
          <w:szCs w:val="3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32"/>
          <w:szCs w:val="32"/>
        </w:rPr>
        <w:t>t</w:t>
      </w:r>
      <w:r>
        <w:rPr>
          <w:rFonts w:cs="Cambria" w:hAnsi="Cambria" w:eastAsia="Cambria" w:ascii="Cambria"/>
          <w:b/>
          <w:spacing w:val="-3"/>
          <w:w w:val="100"/>
          <w:sz w:val="32"/>
          <w:szCs w:val="3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32"/>
          <w:szCs w:val="3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32"/>
          <w:szCs w:val="32"/>
        </w:rPr>
        <w:t>ido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9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ÉM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.......................................................................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UD</w:t>
      </w:r>
      <w:r>
        <w:rPr>
          <w:rFonts w:cs="Calibri" w:hAnsi="Calibri" w:eastAsia="Calibri" w:ascii="Calibri"/>
          <w:b/>
          <w:spacing w:val="-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.............................................................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</w:t>
      </w:r>
      <w:r>
        <w:rPr>
          <w:rFonts w:cs="Calibri" w:hAnsi="Calibri" w:eastAsia="Calibri" w:ascii="Calibri"/>
          <w:b/>
          <w:spacing w:val="6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.............................................................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9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...........................................................................</w:t>
      </w:r>
      <w:r>
        <w:rPr>
          <w:rFonts w:cs="Calibri" w:hAnsi="Calibri" w:eastAsia="Calibri" w:ascii="Calibri"/>
          <w:b/>
          <w:spacing w:val="6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</w:t>
      </w:r>
      <w:r>
        <w:rPr>
          <w:rFonts w:cs="Calibri" w:hAnsi="Calibri" w:eastAsia="Calibri" w:ascii="Calibri"/>
          <w:b/>
          <w:spacing w:val="6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..............................................................................</w:t>
      </w:r>
      <w:r>
        <w:rPr>
          <w:rFonts w:cs="Calibri" w:hAnsi="Calibri" w:eastAsia="Calibri" w:ascii="Calibri"/>
          <w:b/>
          <w:spacing w:val="6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40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   </w:t>
      </w:r>
      <w:r>
        <w:rPr>
          <w:rFonts w:cs="Segoe Fluent Icons" w:hAnsi="Segoe Fluent Icons" w:eastAsia="Segoe Fluent Icons" w:ascii="Segoe Fluent Icons"/>
          <w:spacing w:val="14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...............................................................................................................</w:t>
      </w:r>
      <w:r>
        <w:rPr>
          <w:rFonts w:cs="Calibri" w:hAnsi="Calibri" w:eastAsia="Calibri" w:ascii="Calibri"/>
          <w:b/>
          <w:spacing w:val="6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ÉM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2.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3.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odr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4.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5.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onoce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ogr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7.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odr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8.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9.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10.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odo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ho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11.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12.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mó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13.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14.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1"/>
        <w:sectPr>
          <w:pgSz w:w="12240" w:h="15840"/>
          <w:pgMar w:top="660" w:bottom="280" w:left="1460" w:right="1040"/>
        </w:sectPr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15.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x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6"/>
        <w:ind w:left="201"/>
      </w:pPr>
      <w:r>
        <w:pict>
          <v:group style="position:absolute;margin-left:23.95pt;margin-top:22.85pt;width:564.28pt;height:746.475pt;mso-position-horizontal-relative:page;mso-position-vertical-relative:page;z-index:-194" coordorigin="479,457" coordsize="11286,14930">
            <v:shape type="#_x0000_t75" style="position:absolute;left:5836;top:518;width:992;height:898">
              <v:imagedata o:title="" r:id="rId5"/>
            </v:shape>
            <v:shape style="position:absolute;left:524;top:502;width:11196;height:0" coordorigin="524,502" coordsize="11196,0" path="m524,502l11720,502e" filled="f" stroked="t" strokeweight="2.3pt" strokecolor="#4F81BC">
              <v:path arrowok="t"/>
            </v:shape>
            <v:shape style="position:absolute;left:502;top:480;width:0;height:14884" coordorigin="502,480" coordsize="0,14884" path="m502,480l502,15364e" filled="f" stroked="t" strokeweight="2.3pt" strokecolor="#4F81BC">
              <v:path arrowok="t"/>
            </v:shape>
            <v:shape style="position:absolute;left:11742;top:480;width:0;height:14884" coordorigin="11742,480" coordsize="0,14884" path="m11742,480l11742,15364e" filled="f" stroked="t" strokeweight="2.3pt" strokecolor="#4F81BC">
              <v:path arrowok="t"/>
            </v:shape>
            <v:shape style="position:absolute;left:524;top:15342;width:11196;height:0" coordorigin="524,15342" coordsize="11196,0" path="m524,15342l11720,15342e" filled="f" stroked="t" strokeweight="2.3pt" strokecolor="#4F81BC">
              <v:path arrowok="t"/>
            </v:shape>
            <w10:wrap type="none"/>
          </v:group>
        </w:pic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16.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ómo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po?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17.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18.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19.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xp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20.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grupo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21.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grupo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22.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vo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60" w:right="69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23.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24.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ñ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60" w:right="220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25.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ómo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omo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26.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27.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vos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28.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29.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30.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31.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mb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32.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mpo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33.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34.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35.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36.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37.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560"/>
      </w:pP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…?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38.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6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524" w:right="6489"/>
      </w:pP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39.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o?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40.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uro?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41.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42.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43.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nc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44.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mpu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vo</w:t>
      </w:r>
      <w:r>
        <w:rPr>
          <w:rFonts w:cs="Calibri" w:hAnsi="Calibri" w:eastAsia="Calibri" w:ascii="Calibri"/>
          <w:spacing w:val="-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  <w:sectPr>
          <w:pgSz w:w="12240" w:h="15840"/>
          <w:pgMar w:top="1360" w:bottom="280" w:left="1720" w:right="1060"/>
        </w:sectPr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5"/>
        <w:ind w:left="201"/>
      </w:pPr>
      <w:r>
        <w:pict>
          <v:group style="position:absolute;margin-left:23.95pt;margin-top:22.85pt;width:564.28pt;height:746.475pt;mso-position-horizontal-relative:page;mso-position-vertical-relative:page;z-index:-193" coordorigin="479,457" coordsize="11286,14930">
            <v:shape type="#_x0000_t75" style="position:absolute;left:5836;top:518;width:992;height:898">
              <v:imagedata o:title="" r:id="rId6"/>
            </v:shape>
            <v:shape style="position:absolute;left:524;top:502;width:11196;height:0" coordorigin="524,502" coordsize="11196,0" path="m524,502l11720,502e" filled="f" stroked="t" strokeweight="2.3pt" strokecolor="#4F81BC">
              <v:path arrowok="t"/>
            </v:shape>
            <v:shape style="position:absolute;left:502;top:480;width:0;height:14884" coordorigin="502,480" coordsize="0,14884" path="m502,480l502,15364e" filled="f" stroked="t" strokeweight="2.3pt" strokecolor="#4F81BC">
              <v:path arrowok="t"/>
            </v:shape>
            <v:shape style="position:absolute;left:11742;top:480;width:0;height:14884" coordorigin="11742,480" coordsize="0,14884" path="m11742,480l11742,15364e" filled="f" stroked="t" strokeweight="2.3pt" strokecolor="#4F81BC">
              <v:path arrowok="t"/>
            </v:shape>
            <v:shape style="position:absolute;left:524;top:15342;width:11196;height:0" coordorigin="524,15342" coordsize="11196,0" path="m524,15342l11720,15342e" filled="f" stroked="t" strokeweight="2.3pt" strokecolor="#4F81BC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45.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60" w:right="375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46.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47.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ump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48.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proy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49.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60" w:right="69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50.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ncomp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51.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52.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ú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CERCA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53.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54.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55.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onóm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mpo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56.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omo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d,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hor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o,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3"/>
        <w:ind w:left="524" w:right="757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…?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</w:t>
      </w:r>
      <w:r>
        <w:rPr>
          <w:rFonts w:cs="Segoe Fluent Icons" w:hAnsi="Segoe Fluent Icons" w:eastAsia="Segoe Fluent Icons" w:ascii="Segoe Fluent Icons"/>
          <w:spacing w:val="0"/>
          <w:w w:val="46"/>
          <w:sz w:val="22"/>
          <w:szCs w:val="22"/>
        </w:rPr>
        <w:t>       </w:t>
      </w:r>
      <w:r>
        <w:rPr>
          <w:rFonts w:cs="Segoe Fluent Icons" w:hAnsi="Segoe Fluent Icons" w:eastAsia="Segoe Fluent Icons" w:ascii="Segoe Fluent Icons"/>
          <w:spacing w:val="23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57.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58.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mpo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d?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60" w:right="320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59.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ómo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60.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jor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61.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62.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ómo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63.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64.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do?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65.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Qué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66.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ómo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67.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jor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progr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68.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og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60" w:right="590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69.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mo?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70.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71.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ño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72.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ómo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um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bra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73.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mo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ha</w:t>
      </w:r>
      <w:r>
        <w:rPr>
          <w:rFonts w:cs="Calibri" w:hAnsi="Calibri" w:eastAsia="Calibri" w:ascii="Calibri"/>
          <w:spacing w:val="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do?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74.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yor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75.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76.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77.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0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78.</w:t>
      </w:r>
      <w:r>
        <w:rPr>
          <w:rFonts w:cs="Calibri" w:hAnsi="Calibri" w:eastAsia="Calibri" w:ascii="Calibri"/>
          <w:spacing w:val="3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01"/>
        <w:sectPr>
          <w:pgSz w:w="12240" w:h="15840"/>
          <w:pgMar w:top="1360" w:bottom="280" w:left="1720" w:right="112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79.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ómo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nju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5"/>
        <w:ind w:left="560" w:right="69" w:hanging="360"/>
      </w:pPr>
      <w:r>
        <w:pict>
          <v:group style="position:absolute;margin-left:23.95pt;margin-top:22.85pt;width:564.28pt;height:746.475pt;mso-position-horizontal-relative:page;mso-position-vertical-relative:page;z-index:-192" coordorigin="479,457" coordsize="11286,14930">
            <v:shape type="#_x0000_t75" style="position:absolute;left:5836;top:518;width:992;height:898">
              <v:imagedata o:title="" r:id="rId7"/>
            </v:shape>
            <v:shape style="position:absolute;left:524;top:502;width:11196;height:0" coordorigin="524,502" coordsize="11196,0" path="m524,502l11720,502e" filled="f" stroked="t" strokeweight="2.3pt" strokecolor="#4F81BC">
              <v:path arrowok="t"/>
            </v:shape>
            <v:shape style="position:absolute;left:502;top:480;width:0;height:14884" coordorigin="502,480" coordsize="0,14884" path="m502,480l502,15364e" filled="f" stroked="t" strokeweight="2.3pt" strokecolor="#4F81BC">
              <v:path arrowok="t"/>
            </v:shape>
            <v:shape style="position:absolute;left:11742;top:480;width:0;height:14884" coordorigin="11742,480" coordsize="0,14884" path="m11742,480l11742,15364e" filled="f" stroked="t" strokeweight="2.3pt" strokecolor="#4F81BC">
              <v:path arrowok="t"/>
            </v:shape>
            <v:shape style="position:absolute;left:524;top:15342;width:11196;height:0" coordorigin="524,15342" coordsize="11196,0" path="m524,15342l11720,15342e" filled="f" stroked="t" strokeweight="2.3pt" strokecolor="#4F81BC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80.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ogros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jo?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ogro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¿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sectPr>
      <w:pgSz w:w="12240" w:h="15840"/>
      <w:pgMar w:top="1360" w:bottom="280" w:left="1720" w:right="10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settings" Target="setting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D23ABF2C-5EB8-4E79-9C95-803748B7F037}"/>
</file>

<file path=customXml/itemProps2.xml><?xml version="1.0" encoding="utf-8"?>
<ds:datastoreItem xmlns:ds="http://schemas.openxmlformats.org/officeDocument/2006/customXml" ds:itemID="{617E9408-8AC3-42D2-878B-14040FD362A0}"/>
</file>

<file path=customXml/itemProps3.xml><?xml version="1.0" encoding="utf-8"?>
<ds:datastoreItem xmlns:ds="http://schemas.openxmlformats.org/officeDocument/2006/customXml" ds:itemID="{62ABB7B8-FDCC-444E-A1C5-A039258913BB}"/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